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0340AE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340AE" w:rsidRPr="000D67AD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340AE" w:rsidRPr="000340AE" w:rsidRDefault="000340A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340A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0340A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0340A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340A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0340A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0340A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340A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642FD6" w:rsidRPr="007417E6" w:rsidRDefault="00642FD6" w:rsidP="00642FD6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642FD6" w:rsidRPr="00337796" w:rsidRDefault="00642FD6" w:rsidP="00642FD6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642FD6" w:rsidRPr="00337796" w:rsidRDefault="00642FD6" w:rsidP="00642FD6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642FD6" w:rsidRPr="00337796" w:rsidRDefault="00642FD6" w:rsidP="00642FD6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642FD6" w:rsidRPr="00337796" w:rsidRDefault="00642FD6" w:rsidP="00642FD6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642FD6" w:rsidRPr="00337796" w:rsidRDefault="00642FD6" w:rsidP="00642FD6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642FD6" w:rsidRPr="00337796" w:rsidRDefault="00642FD6" w:rsidP="00642FD6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642FD6" w:rsidRPr="00C12FA4" w:rsidRDefault="00642FD6" w:rsidP="00642FD6">
      <w:pPr>
        <w:spacing w:line="240" w:lineRule="auto"/>
        <w:jc w:val="right"/>
        <w:rPr>
          <w:sz w:val="24"/>
          <w:szCs w:val="24"/>
        </w:rPr>
      </w:pPr>
    </w:p>
    <w:p w:rsidR="00642FD6" w:rsidRPr="00C12FA4" w:rsidRDefault="00642FD6" w:rsidP="00642FD6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642FD6" w:rsidRPr="00C12FA4" w:rsidRDefault="00642FD6" w:rsidP="00642FD6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642FD6" w:rsidRPr="00C12FA4" w:rsidRDefault="00642FD6" w:rsidP="00642FD6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Pr="009869FC">
        <w:rPr>
          <w:b/>
          <w:sz w:val="24"/>
          <w:szCs w:val="24"/>
        </w:rPr>
        <w:t>Договора на оказание услуг по обучению персонала правилам безопасности при проведении отдельных видов работ в соответствии с занимаемыми должностями (охрана труда, ПТМ, правила работы на высоте)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642FD6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642FD6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</w:t>
      </w:r>
      <w:r w:rsidR="00642FD6" w:rsidRPr="00B265E6">
        <w:rPr>
          <w:iCs/>
          <w:sz w:val="24"/>
          <w:szCs w:val="24"/>
        </w:rPr>
        <w:t>и материально-технического обеспечения филиала ПАО «МРСК Центра» - «Смоленскэнерго» Лебедев А.А., контактный телефон (4812) 42-95-08, адрес электронной почты</w:t>
      </w:r>
      <w:r w:rsidR="00642FD6" w:rsidRPr="000340AE">
        <w:rPr>
          <w:iCs/>
          <w:sz w:val="24"/>
          <w:szCs w:val="24"/>
        </w:rPr>
        <w:t xml:space="preserve">: </w:t>
      </w:r>
      <w:hyperlink r:id="rId17" w:history="1">
        <w:r w:rsidR="00642FD6" w:rsidRPr="000340AE">
          <w:rPr>
            <w:rStyle w:val="a7"/>
            <w:iCs/>
            <w:sz w:val="24"/>
            <w:szCs w:val="24"/>
          </w:rPr>
          <w:t>L</w:t>
        </w:r>
        <w:r w:rsidR="00642FD6" w:rsidRPr="000340AE">
          <w:rPr>
            <w:rStyle w:val="a7"/>
            <w:iCs/>
            <w:sz w:val="24"/>
            <w:szCs w:val="24"/>
            <w:lang w:val="en-US"/>
          </w:rPr>
          <w:t>ebedev</w:t>
        </w:r>
        <w:r w:rsidR="00642FD6" w:rsidRPr="000340AE">
          <w:rPr>
            <w:rStyle w:val="a7"/>
            <w:iCs/>
            <w:sz w:val="24"/>
            <w:szCs w:val="24"/>
          </w:rPr>
          <w:t>.</w:t>
        </w:r>
        <w:r w:rsidR="00642FD6" w:rsidRPr="000340AE">
          <w:rPr>
            <w:rStyle w:val="a7"/>
            <w:iCs/>
            <w:sz w:val="24"/>
            <w:szCs w:val="24"/>
            <w:lang w:val="en-US"/>
          </w:rPr>
          <w:t>AAL</w:t>
        </w:r>
        <w:r w:rsidR="00642FD6" w:rsidRPr="000340AE">
          <w:rPr>
            <w:rStyle w:val="a7"/>
            <w:iCs/>
            <w:sz w:val="24"/>
            <w:szCs w:val="24"/>
          </w:rPr>
          <w:t>@mrsk-1.ru</w:t>
        </w:r>
      </w:hyperlink>
      <w:r w:rsidR="004030CB" w:rsidRPr="000340AE">
        <w:rPr>
          <w:sz w:val="24"/>
          <w:szCs w:val="24"/>
        </w:rPr>
        <w:t>.</w:t>
      </w:r>
      <w:r w:rsidR="00862664" w:rsidRPr="000340AE">
        <w:rPr>
          <w:sz w:val="24"/>
          <w:szCs w:val="24"/>
        </w:rPr>
        <w:t xml:space="preserve"> </w:t>
      </w:r>
      <w:r w:rsidR="004B5EB3" w:rsidRPr="000340AE">
        <w:rPr>
          <w:iCs/>
          <w:sz w:val="24"/>
          <w:szCs w:val="24"/>
        </w:rPr>
        <w:t>Извещени</w:t>
      </w:r>
      <w:r w:rsidRPr="000340AE">
        <w:rPr>
          <w:iCs/>
          <w:sz w:val="24"/>
          <w:szCs w:val="24"/>
        </w:rPr>
        <w:t>ем</w:t>
      </w:r>
      <w:r w:rsidRPr="000340AE">
        <w:rPr>
          <w:sz w:val="24"/>
          <w:szCs w:val="24"/>
        </w:rPr>
        <w:t xml:space="preserve"> о проведении открытого </w:t>
      </w:r>
      <w:r w:rsidRPr="000340AE">
        <w:rPr>
          <w:iCs/>
          <w:sz w:val="24"/>
          <w:szCs w:val="24"/>
        </w:rPr>
        <w:t>запроса предложений</w:t>
      </w:r>
      <w:r w:rsidRPr="000340AE">
        <w:rPr>
          <w:sz w:val="24"/>
          <w:szCs w:val="24"/>
        </w:rPr>
        <w:t xml:space="preserve">, опубликованным </w:t>
      </w:r>
      <w:r w:rsidRPr="000340AE">
        <w:rPr>
          <w:b/>
          <w:sz w:val="24"/>
          <w:szCs w:val="24"/>
        </w:rPr>
        <w:t>«</w:t>
      </w:r>
      <w:r w:rsidR="00642FD6" w:rsidRPr="000340AE">
        <w:rPr>
          <w:b/>
          <w:sz w:val="24"/>
          <w:szCs w:val="24"/>
        </w:rPr>
        <w:t>13</w:t>
      </w:r>
      <w:r w:rsidRPr="000340AE">
        <w:rPr>
          <w:b/>
          <w:sz w:val="24"/>
          <w:szCs w:val="24"/>
        </w:rPr>
        <w:t xml:space="preserve">» </w:t>
      </w:r>
      <w:r w:rsidR="00642FD6" w:rsidRPr="000340AE">
        <w:rPr>
          <w:b/>
          <w:sz w:val="24"/>
          <w:szCs w:val="24"/>
        </w:rPr>
        <w:t>апрел</w:t>
      </w:r>
      <w:r w:rsidR="00862664" w:rsidRPr="000340AE">
        <w:rPr>
          <w:b/>
          <w:sz w:val="24"/>
          <w:szCs w:val="24"/>
        </w:rPr>
        <w:t>я</w:t>
      </w:r>
      <w:r w:rsidRPr="000340AE">
        <w:rPr>
          <w:b/>
          <w:sz w:val="24"/>
          <w:szCs w:val="24"/>
        </w:rPr>
        <w:t xml:space="preserve"> </w:t>
      </w:r>
      <w:r w:rsidR="009C6DFC" w:rsidRPr="000340AE">
        <w:rPr>
          <w:b/>
          <w:sz w:val="24"/>
          <w:szCs w:val="24"/>
        </w:rPr>
        <w:t>2018</w:t>
      </w:r>
      <w:r w:rsidRPr="000340AE">
        <w:rPr>
          <w:b/>
          <w:sz w:val="24"/>
          <w:szCs w:val="24"/>
        </w:rPr>
        <w:t xml:space="preserve"> г.</w:t>
      </w:r>
      <w:r w:rsidRPr="000340AE">
        <w:rPr>
          <w:sz w:val="24"/>
          <w:szCs w:val="24"/>
        </w:rPr>
        <w:t xml:space="preserve"> на официальном</w:t>
      </w:r>
      <w:r w:rsidRPr="00862664">
        <w:rPr>
          <w:sz w:val="24"/>
          <w:szCs w:val="24"/>
        </w:rPr>
        <w:t xml:space="preserve">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642FD6" w:rsidRPr="00B265E6">
        <w:rPr>
          <w:sz w:val="24"/>
          <w:szCs w:val="24"/>
        </w:rPr>
        <w:t xml:space="preserve">Договора </w:t>
      </w:r>
      <w:r w:rsidR="00642FD6" w:rsidRPr="00B33618">
        <w:rPr>
          <w:sz w:val="24"/>
          <w:szCs w:val="24"/>
        </w:rPr>
        <w:t>на оказание услуг по обучению персонала правилам безопасности при проведении отдельных видов работ в соответствии с занимаемыми должностями (охрана труда, ПТМ, правила работы на высоте)</w:t>
      </w:r>
      <w:r w:rsidR="00642FD6" w:rsidRPr="009869FC">
        <w:rPr>
          <w:sz w:val="24"/>
          <w:szCs w:val="24"/>
        </w:rPr>
        <w:t xml:space="preserve"> для нужд ПАО «МРСК Центра» (филиала «Смоленскэнерго», расположенного по адресу: РФ, 214019, г. Смоленск, ул. Тенишевой, д. 33).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42FD6">
        <w:rPr>
          <w:sz w:val="24"/>
          <w:szCs w:val="24"/>
        </w:rPr>
        <w:t xml:space="preserve">Настоящий </w:t>
      </w:r>
      <w:r w:rsidR="004B5EB3" w:rsidRPr="00642FD6">
        <w:rPr>
          <w:sz w:val="24"/>
          <w:szCs w:val="24"/>
        </w:rPr>
        <w:t>З</w:t>
      </w:r>
      <w:r w:rsidRPr="00642FD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42FD6">
        <w:rPr>
          <w:sz w:val="24"/>
          <w:szCs w:val="24"/>
        </w:rPr>
        <w:t>электронной торговой площадк</w:t>
      </w:r>
      <w:r w:rsidR="00414AB1" w:rsidRPr="00642FD6">
        <w:rPr>
          <w:sz w:val="24"/>
          <w:szCs w:val="24"/>
        </w:rPr>
        <w:t>и</w:t>
      </w:r>
      <w:r w:rsidR="00702B2C" w:rsidRPr="00642FD6">
        <w:rPr>
          <w:sz w:val="24"/>
          <w:szCs w:val="24"/>
        </w:rPr>
        <w:t xml:space="preserve"> </w:t>
      </w:r>
      <w:r w:rsidR="000D70B6" w:rsidRPr="00642FD6">
        <w:rPr>
          <w:sz w:val="24"/>
          <w:szCs w:val="24"/>
        </w:rPr>
        <w:t>П</w:t>
      </w:r>
      <w:r w:rsidR="00702B2C" w:rsidRPr="00642FD6">
        <w:rPr>
          <w:sz w:val="24"/>
          <w:szCs w:val="24"/>
        </w:rPr>
        <w:t xml:space="preserve">АО «Россети» </w:t>
      </w:r>
      <w:hyperlink r:id="rId20" w:history="1">
        <w:r w:rsidR="00862664" w:rsidRPr="00642FD6">
          <w:rPr>
            <w:rStyle w:val="a7"/>
            <w:sz w:val="24"/>
            <w:szCs w:val="24"/>
          </w:rPr>
          <w:t>etp.rosseti.ru</w:t>
        </w:r>
      </w:hyperlink>
      <w:r w:rsidR="00862664" w:rsidRPr="00642FD6">
        <w:rPr>
          <w:sz w:val="24"/>
          <w:szCs w:val="24"/>
        </w:rPr>
        <w:t xml:space="preserve"> </w:t>
      </w:r>
      <w:r w:rsidR="00702B2C" w:rsidRPr="00642FD6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642FD6" w:rsidRPr="00642FD6" w:rsidRDefault="008C4223" w:rsidP="00642FD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642FD6" w:rsidRPr="009869FC">
        <w:rPr>
          <w:sz w:val="24"/>
          <w:szCs w:val="24"/>
        </w:rPr>
        <w:t xml:space="preserve">Договора </w:t>
      </w:r>
      <w:r w:rsidR="00642FD6" w:rsidRPr="00B33618">
        <w:rPr>
          <w:sz w:val="24"/>
          <w:szCs w:val="24"/>
        </w:rPr>
        <w:t xml:space="preserve">на оказание услуг по обучению персонала правилам безопасности при проведении отдельных видов работ в соответствии с занимаемыми </w:t>
      </w:r>
      <w:r w:rsidR="00642FD6" w:rsidRPr="00642FD6">
        <w:rPr>
          <w:sz w:val="24"/>
          <w:szCs w:val="24"/>
        </w:rPr>
        <w:t>должностями (охрана труда, ПТМ, правила работы на высоте) для нужд ПАО «МРСК Центра» (филиала «Смоленскэнерго»).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42FD6">
        <w:rPr>
          <w:sz w:val="24"/>
          <w:szCs w:val="24"/>
        </w:rPr>
        <w:t xml:space="preserve">Количество лотов: </w:t>
      </w:r>
      <w:r w:rsidRPr="00642FD6">
        <w:rPr>
          <w:b/>
          <w:sz w:val="24"/>
          <w:szCs w:val="24"/>
        </w:rPr>
        <w:t>1 (один)</w:t>
      </w:r>
      <w:r w:rsidRPr="00642FD6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642FD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642FD6">
        <w:rPr>
          <w:sz w:val="24"/>
          <w:szCs w:val="24"/>
        </w:rPr>
        <w:t>Сроки</w:t>
      </w:r>
      <w:r w:rsidR="00717F60" w:rsidRPr="00642FD6">
        <w:rPr>
          <w:sz w:val="24"/>
          <w:szCs w:val="24"/>
        </w:rPr>
        <w:t xml:space="preserve"> </w:t>
      </w:r>
      <w:r w:rsidR="00366652" w:rsidRPr="00642FD6">
        <w:rPr>
          <w:sz w:val="24"/>
          <w:szCs w:val="24"/>
        </w:rPr>
        <w:t>оказания услуг</w:t>
      </w:r>
      <w:r w:rsidR="00717F60" w:rsidRPr="00642FD6">
        <w:rPr>
          <w:sz w:val="24"/>
          <w:szCs w:val="24"/>
        </w:rPr>
        <w:t xml:space="preserve">: </w:t>
      </w:r>
      <w:r w:rsidR="00642FD6" w:rsidRPr="000340AE">
        <w:rPr>
          <w:sz w:val="24"/>
          <w:szCs w:val="24"/>
        </w:rPr>
        <w:t>с 04.06.2018 по 28.12.2018</w:t>
      </w:r>
      <w:r w:rsidR="00717F60" w:rsidRPr="00642FD6">
        <w:rPr>
          <w:sz w:val="24"/>
          <w:szCs w:val="24"/>
        </w:rPr>
        <w:t>.</w:t>
      </w:r>
      <w:bookmarkEnd w:id="19"/>
    </w:p>
    <w:p w:rsidR="008D2928" w:rsidRPr="00642FD6" w:rsidRDefault="000340AE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>
        <w:rPr>
          <w:sz w:val="24"/>
          <w:szCs w:val="24"/>
        </w:rPr>
        <w:t>Оказание услуг: г. Смоленск</w:t>
      </w:r>
      <w:r w:rsidR="00366652" w:rsidRPr="00642FD6">
        <w:rPr>
          <w:sz w:val="24"/>
          <w:szCs w:val="24"/>
        </w:rPr>
        <w:t>.</w:t>
      </w:r>
      <w:bookmarkEnd w:id="20"/>
    </w:p>
    <w:p w:rsidR="00717F60" w:rsidRPr="00642FD6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642FD6">
        <w:rPr>
          <w:iCs/>
          <w:sz w:val="24"/>
          <w:szCs w:val="24"/>
        </w:rPr>
        <w:t xml:space="preserve">Форма и порядок оплаты: </w:t>
      </w:r>
      <w:r w:rsidR="00366652" w:rsidRPr="00642FD6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642FD6">
        <w:rPr>
          <w:iCs/>
          <w:sz w:val="24"/>
          <w:szCs w:val="24"/>
        </w:rPr>
        <w:t>.</w:t>
      </w:r>
      <w:bookmarkEnd w:id="21"/>
      <w:r w:rsidR="00691FB1" w:rsidRPr="00642FD6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lastRenderedPageBreak/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577EC9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lastRenderedPageBreak/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169CD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2169CD">
        <w:rPr>
          <w:szCs w:val="24"/>
        </w:rPr>
        <w:t xml:space="preserve">Начальная (максимальная) цена </w:t>
      </w:r>
      <w:r w:rsidR="00123C70" w:rsidRPr="002169CD">
        <w:rPr>
          <w:szCs w:val="24"/>
        </w:rPr>
        <w:t>Договор</w:t>
      </w:r>
      <w:r w:rsidRPr="002169CD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2169C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169CD">
        <w:rPr>
          <w:bCs w:val="0"/>
          <w:sz w:val="24"/>
          <w:szCs w:val="24"/>
        </w:rPr>
        <w:t xml:space="preserve">Начальная (максимальная) цена </w:t>
      </w:r>
      <w:r w:rsidR="00123C70" w:rsidRPr="002169CD">
        <w:rPr>
          <w:bCs w:val="0"/>
          <w:sz w:val="24"/>
          <w:szCs w:val="24"/>
        </w:rPr>
        <w:t>Договор</w:t>
      </w:r>
      <w:r w:rsidRPr="002169CD">
        <w:rPr>
          <w:bCs w:val="0"/>
          <w:sz w:val="24"/>
          <w:szCs w:val="24"/>
        </w:rPr>
        <w:t>а</w:t>
      </w:r>
      <w:r w:rsidR="00216641" w:rsidRPr="002169CD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169CD">
        <w:rPr>
          <w:b/>
          <w:bCs w:val="0"/>
          <w:sz w:val="24"/>
          <w:szCs w:val="24"/>
          <w:u w:val="single"/>
        </w:rPr>
        <w:t>По Лоту №1:</w:t>
      </w:r>
      <w:r w:rsidR="00717F60" w:rsidRPr="002169CD">
        <w:rPr>
          <w:bCs w:val="0"/>
          <w:sz w:val="24"/>
          <w:szCs w:val="24"/>
        </w:rPr>
        <w:t xml:space="preserve"> </w:t>
      </w:r>
      <w:r w:rsidR="002169CD" w:rsidRPr="002169CD">
        <w:rPr>
          <w:b/>
          <w:sz w:val="24"/>
          <w:szCs w:val="24"/>
        </w:rPr>
        <w:t xml:space="preserve">590 000,00 </w:t>
      </w:r>
      <w:r w:rsidR="002169CD" w:rsidRPr="002169CD">
        <w:rPr>
          <w:sz w:val="24"/>
          <w:szCs w:val="24"/>
        </w:rPr>
        <w:t>(пятьсот девяносто тысяч) рублей 00 копеек РФ, без учета НДС; НДС составляет</w:t>
      </w:r>
      <w:r w:rsidR="002169CD" w:rsidRPr="002169CD">
        <w:rPr>
          <w:b/>
          <w:sz w:val="24"/>
          <w:szCs w:val="24"/>
        </w:rPr>
        <w:t xml:space="preserve"> 106 200,00 </w:t>
      </w:r>
      <w:r w:rsidR="002169CD" w:rsidRPr="002169CD">
        <w:rPr>
          <w:sz w:val="24"/>
          <w:szCs w:val="24"/>
        </w:rPr>
        <w:t>(сто шесть тысяч двести) рублей 00 копеек РФ;</w:t>
      </w:r>
      <w:r w:rsidR="002169CD" w:rsidRPr="002169CD">
        <w:rPr>
          <w:b/>
          <w:sz w:val="24"/>
          <w:szCs w:val="24"/>
        </w:rPr>
        <w:t xml:space="preserve"> 696 200,00 </w:t>
      </w:r>
      <w:r w:rsidR="002169CD" w:rsidRPr="002169CD">
        <w:rPr>
          <w:sz w:val="24"/>
          <w:szCs w:val="24"/>
        </w:rPr>
        <w:t>(шестьсот девяносто</w:t>
      </w:r>
      <w:r w:rsidR="002169CD" w:rsidRPr="009869FC">
        <w:rPr>
          <w:sz w:val="24"/>
          <w:szCs w:val="24"/>
        </w:rPr>
        <w:t xml:space="preserve"> шесть тысяч двести) рублей 00 копеек РФ, с учетом НДС</w:t>
      </w:r>
      <w:r w:rsidR="002169CD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</w:t>
      </w:r>
      <w:r w:rsidRPr="00AE1D21">
        <w:rPr>
          <w:bCs w:val="0"/>
          <w:sz w:val="24"/>
          <w:szCs w:val="24"/>
        </w:rPr>
        <w:lastRenderedPageBreak/>
        <w:t>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</w:t>
      </w:r>
      <w:r w:rsidRPr="00AE1D21">
        <w:rPr>
          <w:sz w:val="24"/>
          <w:szCs w:val="24"/>
        </w:rPr>
        <w:lastRenderedPageBreak/>
        <w:t>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</w:t>
      </w:r>
      <w:r w:rsidR="007705A5" w:rsidRPr="007D7C50">
        <w:rPr>
          <w:sz w:val="24"/>
          <w:szCs w:val="24"/>
        </w:rPr>
        <w:lastRenderedPageBreak/>
        <w:t xml:space="preserve">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lastRenderedPageBreak/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</w:t>
      </w:r>
      <w:r w:rsidRPr="00E71A48">
        <w:rPr>
          <w:bCs w:val="0"/>
          <w:sz w:val="24"/>
          <w:szCs w:val="24"/>
        </w:rPr>
        <w:lastRenderedPageBreak/>
        <w:t xml:space="preserve">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1E3137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-3.3.14.3</w:t>
      </w:r>
      <w:r w:rsidR="005071F6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5071F6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2169CD" w:rsidRPr="00B265E6">
        <w:rPr>
          <w:b/>
          <w:sz w:val="24"/>
          <w:szCs w:val="24"/>
        </w:rPr>
        <w:t>РФ, 214019, г. Смоленск, ул. Тенишевой, д. 33, каб. 111</w:t>
      </w:r>
      <w:r w:rsidR="002169CD" w:rsidRPr="00B265E6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="002169CD" w:rsidRPr="002F273A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lastRenderedPageBreak/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5071F6" w:rsidRPr="005071F6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169CD" w:rsidRPr="00B265E6">
        <w:rPr>
          <w:iCs/>
          <w:szCs w:val="24"/>
        </w:rPr>
        <w:t xml:space="preserve">ведущему специалисту </w:t>
      </w:r>
      <w:r w:rsidR="002169CD" w:rsidRPr="00B265E6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2169CD" w:rsidRPr="00B265E6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2169CD" w:rsidRPr="00B265E6">
        <w:rPr>
          <w:rFonts w:eastAsia="Calibri"/>
          <w:iCs/>
          <w:szCs w:val="24"/>
          <w:lang w:eastAsia="en-US"/>
        </w:rPr>
        <w:t>(4812) 42-95-08</w:t>
      </w:r>
      <w:r w:rsidR="002169CD" w:rsidRPr="00B265E6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2169CD" w:rsidRPr="00B265E6">
          <w:rPr>
            <w:rStyle w:val="a7"/>
          </w:rPr>
          <w:t>Lebedev.AAL@mrsk-</w:t>
        </w:r>
        <w:r w:rsidR="002169CD" w:rsidRPr="00B265E6">
          <w:rPr>
            <w:rStyle w:val="a7"/>
          </w:rPr>
          <w:lastRenderedPageBreak/>
          <w:t>1.ru</w:t>
        </w:r>
      </w:hyperlink>
      <w:r w:rsidR="002169CD" w:rsidRPr="00B265E6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2169CD" w:rsidRPr="00B265E6" w:rsidRDefault="002169CD" w:rsidP="002169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265E6">
        <w:rPr>
          <w:sz w:val="24"/>
          <w:szCs w:val="24"/>
          <w:u w:val="single"/>
        </w:rPr>
        <w:t xml:space="preserve">Получатель платежа: </w:t>
      </w:r>
      <w:r w:rsidRPr="00B265E6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2169CD" w:rsidRPr="00B265E6" w:rsidRDefault="002169CD" w:rsidP="002169CD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265E6">
        <w:rPr>
          <w:sz w:val="24"/>
          <w:szCs w:val="24"/>
        </w:rPr>
        <w:t>ИНН/КПП: 6901067107/673102001</w:t>
      </w:r>
    </w:p>
    <w:p w:rsidR="002169CD" w:rsidRPr="00B265E6" w:rsidRDefault="002169CD" w:rsidP="002169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65E6">
        <w:rPr>
          <w:sz w:val="24"/>
          <w:szCs w:val="24"/>
        </w:rPr>
        <w:t>р/с: 40702810623250000008 в филиале Банка ВТБ (ПАО) в  г. Воронеже</w:t>
      </w:r>
    </w:p>
    <w:p w:rsidR="002169CD" w:rsidRPr="00B265E6" w:rsidRDefault="002169CD" w:rsidP="002169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65E6">
        <w:rPr>
          <w:sz w:val="24"/>
          <w:szCs w:val="24"/>
        </w:rPr>
        <w:t>БИК: 042007835</w:t>
      </w:r>
    </w:p>
    <w:p w:rsidR="002169CD" w:rsidRPr="00E5650F" w:rsidRDefault="002169CD" w:rsidP="002169CD">
      <w:pPr>
        <w:spacing w:line="240" w:lineRule="auto"/>
        <w:rPr>
          <w:bCs w:val="0"/>
          <w:sz w:val="24"/>
          <w:szCs w:val="24"/>
          <w:lang w:eastAsia="ru-RU"/>
        </w:rPr>
      </w:pPr>
      <w:r w:rsidRPr="00B265E6">
        <w:rPr>
          <w:sz w:val="24"/>
          <w:szCs w:val="24"/>
        </w:rPr>
        <w:t xml:space="preserve">                                   к/с: </w:t>
      </w:r>
      <w:r w:rsidRPr="00B265E6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E71A48">
        <w:rPr>
          <w:bCs w:val="0"/>
          <w:sz w:val="24"/>
          <w:szCs w:val="24"/>
        </w:rPr>
        <w:lastRenderedPageBreak/>
        <w:t>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2169CD">
        <w:rPr>
          <w:b/>
          <w:bCs w:val="0"/>
          <w:sz w:val="24"/>
          <w:szCs w:val="24"/>
        </w:rPr>
        <w:t xml:space="preserve">минут </w:t>
      </w:r>
      <w:r w:rsidR="002169CD" w:rsidRPr="002169CD">
        <w:rPr>
          <w:b/>
          <w:bCs w:val="0"/>
          <w:sz w:val="24"/>
          <w:szCs w:val="24"/>
        </w:rPr>
        <w:t>23 апрел</w:t>
      </w:r>
      <w:r w:rsidR="002B5044" w:rsidRPr="002169CD">
        <w:rPr>
          <w:b/>
          <w:bCs w:val="0"/>
          <w:sz w:val="24"/>
          <w:szCs w:val="24"/>
        </w:rPr>
        <w:t xml:space="preserve">я </w:t>
      </w:r>
      <w:r w:rsidR="009C6DFC" w:rsidRPr="002169CD">
        <w:rPr>
          <w:b/>
          <w:bCs w:val="0"/>
          <w:sz w:val="24"/>
          <w:szCs w:val="24"/>
        </w:rPr>
        <w:t>2018</w:t>
      </w:r>
      <w:r w:rsidR="002B5044" w:rsidRPr="002169CD">
        <w:rPr>
          <w:b/>
          <w:bCs w:val="0"/>
          <w:sz w:val="24"/>
          <w:szCs w:val="24"/>
        </w:rPr>
        <w:t xml:space="preserve"> года</w:t>
      </w:r>
      <w:r w:rsidR="00BB27D7" w:rsidRPr="002169CD">
        <w:rPr>
          <w:b/>
          <w:bCs w:val="0"/>
          <w:sz w:val="24"/>
          <w:szCs w:val="24"/>
        </w:rPr>
        <w:t xml:space="preserve">, </w:t>
      </w:r>
      <w:r w:rsidR="00BB27D7" w:rsidRPr="002169C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169CD">
        <w:rPr>
          <w:bCs w:val="0"/>
          <w:spacing w:val="-2"/>
          <w:sz w:val="24"/>
          <w:szCs w:val="24"/>
        </w:rPr>
        <w:t>(под</w:t>
      </w:r>
      <w:r w:rsidR="00BB27D7" w:rsidRPr="002169CD">
        <w:rPr>
          <w:bCs w:val="0"/>
          <w:sz w:val="24"/>
          <w:szCs w:val="24"/>
        </w:rPr>
        <w:t xml:space="preserve">раздел </w:t>
      </w:r>
      <w:r w:rsidR="007F30BA" w:rsidRPr="002169CD">
        <w:rPr>
          <w:bCs w:val="0"/>
          <w:sz w:val="24"/>
          <w:szCs w:val="24"/>
        </w:rPr>
        <w:fldChar w:fldCharType="begin"/>
      </w:r>
      <w:r w:rsidR="00BB27D7" w:rsidRPr="002169CD">
        <w:rPr>
          <w:bCs w:val="0"/>
          <w:sz w:val="24"/>
          <w:szCs w:val="24"/>
        </w:rPr>
        <w:instrText xml:space="preserve"> REF _Ref55336310 \r \h </w:instrText>
      </w:r>
      <w:r w:rsidR="002169CD">
        <w:rPr>
          <w:bCs w:val="0"/>
          <w:sz w:val="24"/>
          <w:szCs w:val="24"/>
        </w:rPr>
        <w:instrText xml:space="preserve"> \* MERGEFORMAT </w:instrText>
      </w:r>
      <w:r w:rsidR="007F30BA" w:rsidRPr="002169CD">
        <w:rPr>
          <w:bCs w:val="0"/>
          <w:sz w:val="24"/>
          <w:szCs w:val="24"/>
        </w:rPr>
      </w:r>
      <w:r w:rsidR="007F30BA" w:rsidRPr="002169CD">
        <w:rPr>
          <w:bCs w:val="0"/>
          <w:sz w:val="24"/>
          <w:szCs w:val="24"/>
        </w:rPr>
        <w:fldChar w:fldCharType="separate"/>
      </w:r>
      <w:r w:rsidR="005071F6" w:rsidRPr="002169CD">
        <w:rPr>
          <w:bCs w:val="0"/>
          <w:sz w:val="24"/>
          <w:szCs w:val="24"/>
        </w:rPr>
        <w:t>5.1</w:t>
      </w:r>
      <w:r w:rsidR="007F30BA" w:rsidRPr="002169C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Start w:id="617" w:name="_GoBack"/>
      <w:bookmarkEnd w:id="616"/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E71A48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 xml:space="preserve">Справку о цепочке собственников участника закупочной процедуры, включая </w:t>
      </w:r>
      <w:r w:rsidR="00C841EC" w:rsidRPr="00C841EC">
        <w:rPr>
          <w:sz w:val="24"/>
          <w:szCs w:val="24"/>
        </w:rPr>
        <w:lastRenderedPageBreak/>
        <w:t>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2169CD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2169CD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2169C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169CD">
        <w:rPr>
          <w:sz w:val="24"/>
          <w:szCs w:val="24"/>
        </w:rPr>
        <w:t>В</w:t>
      </w:r>
      <w:r w:rsidR="00D275BB" w:rsidRPr="002169CD">
        <w:rPr>
          <w:sz w:val="24"/>
          <w:szCs w:val="24"/>
        </w:rPr>
        <w:t xml:space="preserve"> </w:t>
      </w:r>
      <w:r w:rsidRPr="002169CD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169CD">
        <w:rPr>
          <w:sz w:val="24"/>
          <w:szCs w:val="24"/>
        </w:rPr>
        <w:t xml:space="preserve">. Порядок проведения оценочной стадии, </w:t>
      </w:r>
      <w:r w:rsidRPr="002169CD">
        <w:rPr>
          <w:sz w:val="24"/>
          <w:szCs w:val="24"/>
        </w:rPr>
        <w:t>критери</w:t>
      </w:r>
      <w:r w:rsidR="00D275BB" w:rsidRPr="002169CD">
        <w:rPr>
          <w:sz w:val="24"/>
          <w:szCs w:val="24"/>
        </w:rPr>
        <w:t>и</w:t>
      </w:r>
      <w:r w:rsidRPr="002169CD">
        <w:rPr>
          <w:sz w:val="24"/>
          <w:szCs w:val="24"/>
        </w:rPr>
        <w:t xml:space="preserve"> и их весов</w:t>
      </w:r>
      <w:r w:rsidR="00D275BB" w:rsidRPr="002169CD">
        <w:rPr>
          <w:sz w:val="24"/>
          <w:szCs w:val="24"/>
        </w:rPr>
        <w:t>ые</w:t>
      </w:r>
      <w:r w:rsidRPr="002169CD">
        <w:rPr>
          <w:sz w:val="24"/>
          <w:szCs w:val="24"/>
        </w:rPr>
        <w:t xml:space="preserve"> коэффициент</w:t>
      </w:r>
      <w:r w:rsidR="00D275BB" w:rsidRPr="002169CD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</w:t>
      </w:r>
      <w:r w:rsidRPr="00DC5BAE">
        <w:rPr>
          <w:sz w:val="24"/>
          <w:szCs w:val="24"/>
          <w:lang w:eastAsia="ru-RU"/>
        </w:rPr>
        <w:lastRenderedPageBreak/>
        <w:t xml:space="preserve">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EB7BE2">
        <w:rPr>
          <w:sz w:val="24"/>
          <w:szCs w:val="24"/>
          <w:lang w:eastAsia="ru-RU"/>
        </w:rPr>
        <w:lastRenderedPageBreak/>
        <w:t xml:space="preserve">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2169CD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</w:t>
      </w:r>
      <w:r w:rsidRPr="002169CD">
        <w:rPr>
          <w:sz w:val="24"/>
          <w:szCs w:val="24"/>
        </w:rPr>
        <w:t xml:space="preserve">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2169CD">
        <w:rPr>
          <w:i/>
          <w:sz w:val="24"/>
          <w:szCs w:val="24"/>
          <w:lang w:val="en-US"/>
        </w:rPr>
        <w:t>k</w:t>
      </w:r>
      <w:r w:rsidRPr="002169CD">
        <w:rPr>
          <w:i/>
          <w:sz w:val="24"/>
          <w:szCs w:val="24"/>
          <w:vertAlign w:val="subscript"/>
        </w:rPr>
        <w:t>ПРИОР</w:t>
      </w:r>
      <w:r w:rsidRPr="002169CD">
        <w:rPr>
          <w:sz w:val="24"/>
          <w:szCs w:val="24"/>
        </w:rPr>
        <w:t xml:space="preserve">=0,85, иначе </w:t>
      </w:r>
      <w:r w:rsidRPr="002169CD">
        <w:rPr>
          <w:i/>
          <w:sz w:val="24"/>
          <w:szCs w:val="24"/>
          <w:lang w:val="en-US"/>
        </w:rPr>
        <w:t>k</w:t>
      </w:r>
      <w:r w:rsidRPr="002169CD">
        <w:rPr>
          <w:i/>
          <w:sz w:val="24"/>
          <w:szCs w:val="24"/>
          <w:vertAlign w:val="subscript"/>
        </w:rPr>
        <w:t>ПРИОР</w:t>
      </w:r>
      <w:r w:rsidRPr="002169C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2169CD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2169CD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5071F6" w:rsidRPr="005071F6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lastRenderedPageBreak/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</w:t>
      </w:r>
      <w:r w:rsidRPr="00EB7BE2">
        <w:rPr>
          <w:sz w:val="24"/>
          <w:szCs w:val="24"/>
        </w:rPr>
        <w:lastRenderedPageBreak/>
        <w:t xml:space="preserve">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 xml:space="preserve"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</w:t>
      </w:r>
      <w:r w:rsidRPr="005071F6">
        <w:rPr>
          <w:bCs w:val="0"/>
          <w:sz w:val="24"/>
          <w:szCs w:val="24"/>
        </w:rPr>
        <w:lastRenderedPageBreak/>
        <w:t>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lastRenderedPageBreak/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sz w:val="24"/>
          <w:szCs w:val="24"/>
        </w:rPr>
        <w:lastRenderedPageBreak/>
        <w:t xml:space="preserve">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2169CD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</w:t>
      </w:r>
      <w:r w:rsidRPr="002169CD">
        <w:t xml:space="preserve">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2169CD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2169CD">
        <w:rPr>
          <w:b w:val="0"/>
          <w:szCs w:val="24"/>
        </w:rPr>
        <w:t>Техническ</w:t>
      </w:r>
      <w:r w:rsidR="003776BB" w:rsidRPr="002169CD">
        <w:rPr>
          <w:b w:val="0"/>
          <w:szCs w:val="24"/>
        </w:rPr>
        <w:t>ое(</w:t>
      </w:r>
      <w:r w:rsidRPr="002169CD">
        <w:rPr>
          <w:b w:val="0"/>
          <w:szCs w:val="24"/>
        </w:rPr>
        <w:t>ие</w:t>
      </w:r>
      <w:r w:rsidR="003776BB" w:rsidRPr="002169CD">
        <w:rPr>
          <w:b w:val="0"/>
          <w:szCs w:val="24"/>
        </w:rPr>
        <w:t>)</w:t>
      </w:r>
      <w:r w:rsidRPr="002169CD">
        <w:rPr>
          <w:b w:val="0"/>
          <w:szCs w:val="24"/>
        </w:rPr>
        <w:t xml:space="preserve"> задани</w:t>
      </w:r>
      <w:r w:rsidR="003776BB" w:rsidRPr="002169CD">
        <w:rPr>
          <w:b w:val="0"/>
          <w:szCs w:val="24"/>
        </w:rPr>
        <w:t>е(</w:t>
      </w:r>
      <w:r w:rsidRPr="002169CD">
        <w:rPr>
          <w:b w:val="0"/>
          <w:szCs w:val="24"/>
        </w:rPr>
        <w:t>я</w:t>
      </w:r>
      <w:r w:rsidR="003776BB" w:rsidRPr="002169CD">
        <w:rPr>
          <w:b w:val="0"/>
          <w:szCs w:val="24"/>
        </w:rPr>
        <w:t>)</w:t>
      </w:r>
      <w:r w:rsidRPr="002169CD">
        <w:rPr>
          <w:b w:val="0"/>
          <w:szCs w:val="24"/>
        </w:rPr>
        <w:t xml:space="preserve"> </w:t>
      </w:r>
      <w:r w:rsidR="00A154B7" w:rsidRPr="002169CD">
        <w:rPr>
          <w:b w:val="0"/>
          <w:szCs w:val="24"/>
        </w:rPr>
        <w:t xml:space="preserve">по Лоту №1 (подраздел </w:t>
      </w:r>
      <w:r w:rsidR="007F30BA" w:rsidRPr="002169CD">
        <w:rPr>
          <w:b w:val="0"/>
          <w:szCs w:val="24"/>
        </w:rPr>
        <w:fldChar w:fldCharType="begin"/>
      </w:r>
      <w:r w:rsidR="00A154B7" w:rsidRPr="002169CD">
        <w:rPr>
          <w:b w:val="0"/>
          <w:szCs w:val="24"/>
        </w:rPr>
        <w:instrText xml:space="preserve"> REF _Ref440275279 \r \h </w:instrText>
      </w:r>
      <w:r w:rsidR="002169CD">
        <w:rPr>
          <w:b w:val="0"/>
          <w:szCs w:val="24"/>
        </w:rPr>
        <w:instrText xml:space="preserve"> \* MERGEFORMAT </w:instrText>
      </w:r>
      <w:r w:rsidR="007F30BA" w:rsidRPr="002169CD">
        <w:rPr>
          <w:b w:val="0"/>
          <w:szCs w:val="24"/>
        </w:rPr>
      </w:r>
      <w:r w:rsidR="007F30BA" w:rsidRPr="002169CD">
        <w:rPr>
          <w:b w:val="0"/>
          <w:szCs w:val="24"/>
        </w:rPr>
        <w:fldChar w:fldCharType="separate"/>
      </w:r>
      <w:r w:rsidR="005071F6" w:rsidRPr="002169CD">
        <w:rPr>
          <w:b w:val="0"/>
          <w:szCs w:val="24"/>
        </w:rPr>
        <w:t>1.1.4</w:t>
      </w:r>
      <w:r w:rsidR="007F30BA" w:rsidRPr="002169CD">
        <w:rPr>
          <w:b w:val="0"/>
          <w:szCs w:val="24"/>
        </w:rPr>
        <w:fldChar w:fldCharType="end"/>
      </w:r>
      <w:r w:rsidR="00A154B7" w:rsidRPr="002169CD">
        <w:rPr>
          <w:b w:val="0"/>
          <w:szCs w:val="24"/>
        </w:rPr>
        <w:t>)</w:t>
      </w:r>
      <w:r w:rsidRPr="002169CD">
        <w:rPr>
          <w:b w:val="0"/>
          <w:szCs w:val="24"/>
        </w:rPr>
        <w:t xml:space="preserve"> изложен</w:t>
      </w:r>
      <w:r w:rsidR="00F463E8" w:rsidRPr="002169CD">
        <w:rPr>
          <w:b w:val="0"/>
          <w:szCs w:val="24"/>
        </w:rPr>
        <w:t>о(</w:t>
      </w:r>
      <w:r w:rsidRPr="002169CD">
        <w:rPr>
          <w:b w:val="0"/>
          <w:szCs w:val="24"/>
        </w:rPr>
        <w:t>ы</w:t>
      </w:r>
      <w:r w:rsidR="00F463E8" w:rsidRPr="002169CD">
        <w:rPr>
          <w:b w:val="0"/>
          <w:szCs w:val="24"/>
        </w:rPr>
        <w:t>)</w:t>
      </w:r>
      <w:r w:rsidRPr="002169C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169CD">
        <w:rPr>
          <w:b w:val="0"/>
          <w:szCs w:val="24"/>
        </w:rPr>
        <w:t>Участник</w:t>
      </w:r>
      <w:r w:rsidRPr="002169CD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AE1D21">
        <w:rPr>
          <w:sz w:val="24"/>
          <w:szCs w:val="24"/>
        </w:rPr>
        <w:lastRenderedPageBreak/>
        <w:t>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</w:t>
      </w:r>
      <w:r w:rsidRPr="009375A2">
        <w:rPr>
          <w:sz w:val="24"/>
          <w:szCs w:val="24"/>
        </w:rPr>
        <w:lastRenderedPageBreak/>
        <w:t xml:space="preserve">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 xml:space="preserve">) - международный гражданский служащий или любое лицо, которое уполномочено международной организацией1 </w:t>
      </w:r>
      <w:r w:rsidRPr="009375A2">
        <w:rPr>
          <w:sz w:val="24"/>
          <w:szCs w:val="24"/>
        </w:rPr>
        <w:lastRenderedPageBreak/>
        <w:t>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642FD6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642FD6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642FD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642FD6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642FD6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642FD6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642FD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642FD6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914" w:rsidRDefault="00C42914">
      <w:pPr>
        <w:spacing w:line="240" w:lineRule="auto"/>
      </w:pPr>
      <w:r>
        <w:separator/>
      </w:r>
    </w:p>
  </w:endnote>
  <w:endnote w:type="continuationSeparator" w:id="0">
    <w:p w:rsidR="00C42914" w:rsidRDefault="00C42914">
      <w:pPr>
        <w:spacing w:line="240" w:lineRule="auto"/>
      </w:pPr>
      <w:r>
        <w:continuationSeparator/>
      </w:r>
    </w:p>
  </w:endnote>
  <w:endnote w:id="1">
    <w:p w:rsidR="000340AE" w:rsidRPr="004D25B8" w:rsidRDefault="000340AE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40AE" w:rsidRDefault="000340A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Pr="00FA0376" w:rsidRDefault="000340A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65620">
      <w:rPr>
        <w:noProof/>
        <w:sz w:val="16"/>
        <w:szCs w:val="16"/>
        <w:lang w:eastAsia="ru-RU"/>
      </w:rPr>
      <w:t>93</w:t>
    </w:r>
    <w:r w:rsidRPr="00FA0376">
      <w:rPr>
        <w:sz w:val="16"/>
        <w:szCs w:val="16"/>
        <w:lang w:eastAsia="ru-RU"/>
      </w:rPr>
      <w:fldChar w:fldCharType="end"/>
    </w:r>
  </w:p>
  <w:p w:rsidR="000340AE" w:rsidRPr="00EE0539" w:rsidRDefault="000340AE" w:rsidP="00642FD6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869FC">
      <w:rPr>
        <w:sz w:val="18"/>
        <w:szCs w:val="18"/>
      </w:rPr>
      <w:t>Договора на оказание услуг по обучению персонала правилам безопасности при проведении отдельных видов работ в соответствии с занимаемыми должностями (охрана труда, ПТМ, правила работы на высоте) для нужд ПАО «МРСК Центра» (филиала «Смоленскэнерго»)</w:t>
    </w:r>
  </w:p>
  <w:p w:rsidR="000340AE" w:rsidRPr="00EE0539" w:rsidRDefault="000340AE" w:rsidP="00832D0A">
    <w:pPr>
      <w:pStyle w:val="aff2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914" w:rsidRDefault="00C42914">
      <w:pPr>
        <w:spacing w:line="240" w:lineRule="auto"/>
      </w:pPr>
      <w:r>
        <w:separator/>
      </w:r>
    </w:p>
  </w:footnote>
  <w:footnote w:type="continuationSeparator" w:id="0">
    <w:p w:rsidR="00C42914" w:rsidRDefault="00C42914">
      <w:pPr>
        <w:spacing w:line="240" w:lineRule="auto"/>
      </w:pPr>
      <w:r>
        <w:continuationSeparator/>
      </w:r>
    </w:p>
  </w:footnote>
  <w:footnote w:id="1">
    <w:p w:rsidR="000340AE" w:rsidRPr="00B36685" w:rsidRDefault="000340AE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340AE" w:rsidRDefault="000340AE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340AE" w:rsidRDefault="000340AE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340AE" w:rsidRPr="00F83889" w:rsidRDefault="000340A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0340AE" w:rsidRPr="00F83889" w:rsidRDefault="000340A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0340AE" w:rsidRPr="00F83889" w:rsidRDefault="000340A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0340AE" w:rsidRPr="00F83889" w:rsidRDefault="000340A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0340AE" w:rsidRDefault="000340AE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Pr="00930031" w:rsidRDefault="000340A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AE" w:rsidRDefault="000340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40AE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69CD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2FD6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5620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2914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61F5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5B0059D-8116-48C9-852C-2C923657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770F-40AF-4734-9CFA-51B3C3E8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29376</Words>
  <Characters>167449</Characters>
  <Application>Microsoft Office Word</Application>
  <DocSecurity>0</DocSecurity>
  <Lines>1395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196433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147</cp:revision>
  <cp:lastPrinted>2015-12-29T14:27:00Z</cp:lastPrinted>
  <dcterms:created xsi:type="dcterms:W3CDTF">2016-01-13T12:36:00Z</dcterms:created>
  <dcterms:modified xsi:type="dcterms:W3CDTF">2018-04-13T07:36:00Z</dcterms:modified>
</cp:coreProperties>
</file>